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6CA00B2F" w14:textId="77777777" w:rsidR="00411D68" w:rsidRDefault="00411D68" w:rsidP="00B813A7">
      <w:pPr>
        <w:widowControl w:val="0"/>
        <w:jc w:val="center"/>
        <w:rPr>
          <w:b/>
          <w:caps/>
          <w:sz w:val="22"/>
          <w:szCs w:val="22"/>
        </w:rPr>
      </w:pPr>
      <w:r w:rsidRPr="00411D68">
        <w:rPr>
          <w:b/>
          <w:caps/>
          <w:sz w:val="22"/>
          <w:szCs w:val="22"/>
        </w:rPr>
        <w:t>Įrangos kvalifikacijos paslaugos (Nr. 12594)</w:t>
      </w:r>
    </w:p>
    <w:p w14:paraId="6CF5C595" w14:textId="51094B71"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0329E96C"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E7084E">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1413D903" w:rsidR="0083145F" w:rsidRPr="008B2417" w:rsidRDefault="00E7084E"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2) atviro konkurso pirkimo dokumentuose</w:t>
      </w:r>
      <w:r w:rsidR="00526F8C">
        <w:rPr>
          <w:color w:val="000000" w:themeColor="text1"/>
          <w:sz w:val="22"/>
          <w:szCs w:val="22"/>
        </w:rPr>
        <w:t>;</w:t>
      </w:r>
    </w:p>
    <w:p w14:paraId="0FCF1FCC" w14:textId="172AB398" w:rsidR="002735F5" w:rsidRDefault="00E7084E"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3</w:t>
      </w:r>
      <w:r w:rsidR="002735F5" w:rsidRPr="008B2417">
        <w:rPr>
          <w:color w:val="000000" w:themeColor="text1"/>
          <w:sz w:val="22"/>
          <w:szCs w:val="22"/>
        </w:rPr>
        <w:t>)</w:t>
      </w:r>
      <w:r>
        <w:rPr>
          <w:color w:val="000000" w:themeColor="text1"/>
          <w:sz w:val="22"/>
          <w:szCs w:val="22"/>
        </w:rPr>
        <w:t xml:space="preserve"> </w:t>
      </w:r>
      <w:r w:rsidR="002735F5"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6E8688FE" w14:textId="77777777" w:rsidR="00D45640" w:rsidRDefault="00995970" w:rsidP="000D32FB">
      <w:pPr>
        <w:widowControl w:val="0"/>
        <w:tabs>
          <w:tab w:val="left" w:pos="1800"/>
        </w:tabs>
        <w:suppressAutoHyphens/>
        <w:jc w:val="both"/>
        <w:rPr>
          <w:b/>
          <w:sz w:val="22"/>
          <w:szCs w:val="22"/>
          <w:lang w:eastAsia="ar-SA"/>
        </w:rPr>
      </w:pPr>
      <w:r w:rsidRPr="00D45640">
        <w:rPr>
          <w:b/>
          <w:i/>
          <w:iCs/>
          <w:sz w:val="22"/>
          <w:szCs w:val="22"/>
          <w:lang w:eastAsia="ar-SA"/>
        </w:rPr>
        <w:t>Mes siūlome šias paslaugas</w:t>
      </w:r>
      <w:r>
        <w:rPr>
          <w:b/>
          <w:sz w:val="22"/>
          <w:szCs w:val="22"/>
          <w:lang w:eastAsia="ar-SA"/>
        </w:rPr>
        <w:t>:</w:t>
      </w:r>
      <w:r w:rsidR="00D92C72">
        <w:rPr>
          <w:b/>
          <w:sz w:val="22"/>
          <w:szCs w:val="22"/>
          <w:lang w:eastAsia="ar-SA"/>
        </w:rPr>
        <w:t xml:space="preserve"> </w:t>
      </w:r>
    </w:p>
    <w:p w14:paraId="2FB3EC57" w14:textId="41E53D97" w:rsidR="002F01D9" w:rsidRPr="000D32FB" w:rsidRDefault="00E2269B" w:rsidP="000D32FB">
      <w:pPr>
        <w:widowControl w:val="0"/>
        <w:tabs>
          <w:tab w:val="left" w:pos="1800"/>
        </w:tabs>
        <w:suppressAutoHyphens/>
        <w:jc w:val="both"/>
        <w:rPr>
          <w:b/>
          <w:sz w:val="22"/>
          <w:szCs w:val="22"/>
          <w:lang w:eastAsia="ar-SA"/>
        </w:rPr>
      </w:pPr>
      <w:r>
        <w:rPr>
          <w:b/>
          <w:sz w:val="22"/>
          <w:szCs w:val="22"/>
          <w:lang w:eastAsia="ar-SA"/>
        </w:rPr>
        <w:t>pagal</w:t>
      </w:r>
      <w:r w:rsidR="00EC5A46">
        <w:rPr>
          <w:b/>
          <w:sz w:val="22"/>
          <w:szCs w:val="22"/>
          <w:lang w:eastAsia="ar-SA"/>
        </w:rPr>
        <w:t xml:space="preserve"> </w:t>
      </w:r>
      <w:r w:rsidR="001929BC">
        <w:rPr>
          <w:b/>
          <w:sz w:val="22"/>
          <w:szCs w:val="22"/>
          <w:lang w:eastAsia="ar-SA"/>
        </w:rPr>
        <w:t>pridedamą užpildytą SPS 5 priedą „Pasiūlymo lentelė“</w:t>
      </w:r>
      <w:r w:rsidR="00015CC6">
        <w:rPr>
          <w:b/>
          <w:sz w:val="22"/>
          <w:szCs w:val="22"/>
          <w:lang w:eastAsia="ar-SA"/>
        </w:rPr>
        <w:t xml:space="preserve"> (MS Excel formatu)</w:t>
      </w:r>
      <w:r w:rsidR="00D45640">
        <w:rPr>
          <w:b/>
          <w:sz w:val="22"/>
          <w:szCs w:val="22"/>
          <w:lang w:eastAsia="ar-SA"/>
        </w:rPr>
        <w:t>, pateikiamą kartu su pasiūlymu.</w:t>
      </w:r>
    </w:p>
    <w:p w14:paraId="587A315A" w14:textId="77777777" w:rsidR="00995970" w:rsidRDefault="00995970" w:rsidP="002F01D9">
      <w:pPr>
        <w:ind w:firstLine="720"/>
        <w:jc w:val="both"/>
        <w:rPr>
          <w:color w:val="000000" w:themeColor="text1"/>
          <w:sz w:val="22"/>
          <w:szCs w:val="22"/>
        </w:rPr>
      </w:pPr>
    </w:p>
    <w:p w14:paraId="29101126" w14:textId="0DD4C48C" w:rsidR="003E5B31" w:rsidRPr="00CD2A61" w:rsidRDefault="003E5B31" w:rsidP="003E5B31">
      <w:pPr>
        <w:widowControl w:val="0"/>
        <w:tabs>
          <w:tab w:val="left" w:pos="709"/>
        </w:tabs>
        <w:jc w:val="both"/>
        <w:rPr>
          <w:b/>
          <w:sz w:val="22"/>
          <w:szCs w:val="22"/>
          <w:lang w:eastAsia="lt-LT"/>
        </w:rPr>
      </w:pPr>
      <w:r>
        <w:rPr>
          <w:b/>
          <w:sz w:val="22"/>
          <w:szCs w:val="22"/>
          <w:lang w:eastAsia="lt-LT"/>
        </w:rPr>
        <w:t>Siūlomos paslaugos</w:t>
      </w:r>
      <w:r w:rsidRPr="00CD2A61">
        <w:rPr>
          <w:b/>
          <w:sz w:val="22"/>
          <w:szCs w:val="22"/>
          <w:lang w:eastAsia="lt-LT"/>
        </w:rPr>
        <w:t xml:space="preserve"> visiškai atitinka pirkimo dokumentuose</w:t>
      </w:r>
      <w:r w:rsidR="00015CC6">
        <w:rPr>
          <w:b/>
          <w:sz w:val="22"/>
          <w:szCs w:val="22"/>
          <w:lang w:eastAsia="lt-LT"/>
        </w:rPr>
        <w:t xml:space="preserve"> (SPS 1 priedas </w:t>
      </w:r>
      <w:r w:rsidR="00A772AF">
        <w:rPr>
          <w:b/>
          <w:sz w:val="22"/>
          <w:szCs w:val="22"/>
          <w:lang w:eastAsia="lt-LT"/>
        </w:rPr>
        <w:t>„Techninė specifikacija“</w:t>
      </w:r>
      <w:r w:rsidR="00015CC6">
        <w:rPr>
          <w:b/>
          <w:sz w:val="22"/>
          <w:szCs w:val="22"/>
          <w:lang w:eastAsia="lt-LT"/>
        </w:rPr>
        <w:t>)</w:t>
      </w:r>
      <w:r w:rsidRPr="00CD2A61">
        <w:rPr>
          <w:b/>
          <w:sz w:val="22"/>
          <w:szCs w:val="22"/>
          <w:lang w:eastAsia="lt-LT"/>
        </w:rPr>
        <w:t xml:space="preserve"> nurodytus reikalavimus.</w:t>
      </w:r>
    </w:p>
    <w:p w14:paraId="3F3FF772" w14:textId="77777777" w:rsidR="002F01D9" w:rsidRDefault="002F01D9" w:rsidP="000621DE">
      <w:pPr>
        <w:tabs>
          <w:tab w:val="left" w:pos="709"/>
        </w:tabs>
        <w:jc w:val="both"/>
        <w:rPr>
          <w:b/>
          <w:sz w:val="22"/>
          <w:szCs w:val="22"/>
          <w:lang w:eastAsia="lt-LT"/>
        </w:rPr>
      </w:pPr>
    </w:p>
    <w:p w14:paraId="75879CDC" w14:textId="74E55D2C"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 xml:space="preserve">Į pasiūlymo kainą turi būti įskaičiuoti visi mokesčiai ir visos </w:t>
      </w:r>
      <w:r w:rsidR="00DC3D0E">
        <w:rPr>
          <w:sz w:val="22"/>
          <w:szCs w:val="22"/>
          <w:lang w:eastAsia="ar-SA"/>
        </w:rPr>
        <w:t>paslaugų</w:t>
      </w:r>
      <w:r w:rsidR="00DE00D2">
        <w:rPr>
          <w:sz w:val="22"/>
          <w:szCs w:val="22"/>
          <w:lang w:eastAsia="ar-SA"/>
        </w:rPr>
        <w:t xml:space="preserve"> </w:t>
      </w:r>
      <w:r w:rsidRPr="002627EB">
        <w:rPr>
          <w:sz w:val="22"/>
          <w:szCs w:val="22"/>
          <w:lang w:eastAsia="ar-SA"/>
        </w:rPr>
        <w:t>t</w:t>
      </w:r>
      <w:r w:rsidR="00DC3D0E">
        <w:rPr>
          <w:sz w:val="22"/>
          <w:szCs w:val="22"/>
          <w:lang w:eastAsia="ar-SA"/>
        </w:rPr>
        <w:t>ei</w:t>
      </w:r>
      <w:r w:rsidRPr="002627EB">
        <w:rPr>
          <w:sz w:val="22"/>
          <w:szCs w:val="22"/>
          <w:lang w:eastAsia="ar-SA"/>
        </w:rPr>
        <w:t>kėjo išlaidos (</w:t>
      </w:r>
      <w:r w:rsidR="00DC3D0E">
        <w:rPr>
          <w:sz w:val="22"/>
          <w:szCs w:val="22"/>
          <w:lang w:eastAsia="ar-SA"/>
        </w:rPr>
        <w:t>paslaugų teikimo</w:t>
      </w:r>
      <w:r w:rsidRPr="002627EB">
        <w:rPr>
          <w:sz w:val="22"/>
          <w:szCs w:val="22"/>
          <w:lang w:eastAsia="ar-SA"/>
        </w:rPr>
        <w:t xml:space="preserve">, </w:t>
      </w:r>
      <w:r w:rsidR="00E741B5">
        <w:rPr>
          <w:sz w:val="22"/>
          <w:szCs w:val="22"/>
          <w:lang w:eastAsia="ar-SA"/>
        </w:rPr>
        <w:t>transporto</w:t>
      </w:r>
      <w:r w:rsidRPr="002627EB">
        <w:rPr>
          <w:sz w:val="22"/>
          <w:szCs w:val="22"/>
          <w:lang w:eastAsia="ar-SA"/>
        </w:rPr>
        <w:t xml:space="preserve">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lastRenderedPageBreak/>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271"/>
        <w:gridCol w:w="3148"/>
      </w:tblGrid>
      <w:tr w:rsidR="00F80845" w:rsidRPr="006B7C00" w14:paraId="2830C933" w14:textId="2FB23656" w:rsidTr="00552211">
        <w:tc>
          <w:tcPr>
            <w:tcW w:w="675" w:type="dxa"/>
          </w:tcPr>
          <w:p w14:paraId="24D76986" w14:textId="77777777" w:rsidR="00F80845" w:rsidRPr="006B7C00" w:rsidRDefault="00F80845" w:rsidP="0002615B">
            <w:pPr>
              <w:jc w:val="center"/>
              <w:rPr>
                <w:color w:val="000000" w:themeColor="text1"/>
                <w:sz w:val="22"/>
                <w:szCs w:val="22"/>
              </w:rPr>
            </w:pPr>
            <w:r w:rsidRPr="006B7C00">
              <w:rPr>
                <w:color w:val="000000" w:themeColor="text1"/>
                <w:sz w:val="22"/>
                <w:szCs w:val="22"/>
              </w:rPr>
              <w:t>Eil.Nr.</w:t>
            </w:r>
          </w:p>
        </w:tc>
        <w:tc>
          <w:tcPr>
            <w:tcW w:w="6271"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552211">
        <w:tc>
          <w:tcPr>
            <w:tcW w:w="675" w:type="dxa"/>
          </w:tcPr>
          <w:p w14:paraId="72A3804B" w14:textId="77777777" w:rsidR="00F80845" w:rsidRPr="006B7C00" w:rsidRDefault="00F80845" w:rsidP="0002615B">
            <w:pPr>
              <w:jc w:val="both"/>
              <w:rPr>
                <w:color w:val="000000" w:themeColor="text1"/>
                <w:sz w:val="22"/>
                <w:szCs w:val="22"/>
              </w:rPr>
            </w:pPr>
          </w:p>
        </w:tc>
        <w:tc>
          <w:tcPr>
            <w:tcW w:w="6271"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552211">
        <w:tc>
          <w:tcPr>
            <w:tcW w:w="675" w:type="dxa"/>
          </w:tcPr>
          <w:p w14:paraId="4AF14C34" w14:textId="77777777" w:rsidR="00F80845" w:rsidRPr="006B7C00" w:rsidRDefault="00F80845" w:rsidP="0002615B">
            <w:pPr>
              <w:jc w:val="both"/>
              <w:rPr>
                <w:color w:val="000000" w:themeColor="text1"/>
                <w:sz w:val="22"/>
                <w:szCs w:val="22"/>
              </w:rPr>
            </w:pPr>
          </w:p>
        </w:tc>
        <w:tc>
          <w:tcPr>
            <w:tcW w:w="6271"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0D32FB">
      <w:footerReference w:type="default" r:id="rId8"/>
      <w:footerReference w:type="first" r:id="rId9"/>
      <w:pgSz w:w="11909" w:h="16834"/>
      <w:pgMar w:top="851"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C6E0F" w14:textId="77777777" w:rsidR="00F56766" w:rsidRDefault="00F56766" w:rsidP="00846BA9">
      <w:r>
        <w:separator/>
      </w:r>
    </w:p>
  </w:endnote>
  <w:endnote w:type="continuationSeparator" w:id="0">
    <w:p w14:paraId="257B7BCD" w14:textId="77777777" w:rsidR="00F56766" w:rsidRDefault="00F5676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9EC45" w14:textId="2F9D5B83" w:rsidR="00F97BB7" w:rsidRDefault="00F97BB7">
    <w:pPr>
      <w:pStyle w:val="Footer"/>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3342232"/>
      <w:docPartObj>
        <w:docPartGallery w:val="Page Numbers (Bottom of Page)"/>
        <w:docPartUnique/>
      </w:docPartObj>
    </w:sdtPr>
    <w:sdtEndPr>
      <w:rPr>
        <w:noProof/>
      </w:rPr>
    </w:sdtEndPr>
    <w:sdtContent>
      <w:p w14:paraId="692D109A" w14:textId="03CAC014" w:rsidR="002B6427" w:rsidRDefault="002B6427" w:rsidP="00B5756F">
        <w:pPr>
          <w:pStyle w:val="Footer"/>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B9030" w14:textId="77777777" w:rsidR="00F56766" w:rsidRDefault="00F56766" w:rsidP="00846BA9">
      <w:r>
        <w:separator/>
      </w:r>
    </w:p>
  </w:footnote>
  <w:footnote w:type="continuationSeparator" w:id="0">
    <w:p w14:paraId="4674D680" w14:textId="77777777" w:rsidR="00F56766" w:rsidRDefault="00F5676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CC6"/>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D50"/>
    <w:rsid w:val="00044BF4"/>
    <w:rsid w:val="00047508"/>
    <w:rsid w:val="000506A2"/>
    <w:rsid w:val="00051B68"/>
    <w:rsid w:val="0005439E"/>
    <w:rsid w:val="000545EC"/>
    <w:rsid w:val="00061D7A"/>
    <w:rsid w:val="00061DDC"/>
    <w:rsid w:val="000621DE"/>
    <w:rsid w:val="00062332"/>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3C8D"/>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32FB"/>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86B41"/>
    <w:rsid w:val="001925BA"/>
    <w:rsid w:val="001926BD"/>
    <w:rsid w:val="001929BC"/>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221E"/>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0AE"/>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3E4B"/>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38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4D35"/>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5B31"/>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1D68"/>
    <w:rsid w:val="00412A19"/>
    <w:rsid w:val="00413DEA"/>
    <w:rsid w:val="00414336"/>
    <w:rsid w:val="00414CEF"/>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46EA"/>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211"/>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36"/>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5DEE"/>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278F"/>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511"/>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0775"/>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0A9B"/>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95F6D"/>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1661"/>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970"/>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47F"/>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6775E"/>
    <w:rsid w:val="00A703EE"/>
    <w:rsid w:val="00A71FBF"/>
    <w:rsid w:val="00A743B6"/>
    <w:rsid w:val="00A74DE5"/>
    <w:rsid w:val="00A7620D"/>
    <w:rsid w:val="00A76760"/>
    <w:rsid w:val="00A76F53"/>
    <w:rsid w:val="00A77213"/>
    <w:rsid w:val="00A772AF"/>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A7F7C"/>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1B01"/>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6CA"/>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56F"/>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373"/>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7C0"/>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1898"/>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0CF"/>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A3D"/>
    <w:rsid w:val="00D44E8C"/>
    <w:rsid w:val="00D45640"/>
    <w:rsid w:val="00D45AE2"/>
    <w:rsid w:val="00D461FC"/>
    <w:rsid w:val="00D46D79"/>
    <w:rsid w:val="00D50D71"/>
    <w:rsid w:val="00D5256C"/>
    <w:rsid w:val="00D53228"/>
    <w:rsid w:val="00D54C21"/>
    <w:rsid w:val="00D54E4A"/>
    <w:rsid w:val="00D57EE3"/>
    <w:rsid w:val="00D61922"/>
    <w:rsid w:val="00D6223C"/>
    <w:rsid w:val="00D63ED7"/>
    <w:rsid w:val="00D6483B"/>
    <w:rsid w:val="00D64CB1"/>
    <w:rsid w:val="00D64CC1"/>
    <w:rsid w:val="00D6650E"/>
    <w:rsid w:val="00D70515"/>
    <w:rsid w:val="00D7158E"/>
    <w:rsid w:val="00D76EDD"/>
    <w:rsid w:val="00D80D52"/>
    <w:rsid w:val="00D83353"/>
    <w:rsid w:val="00D83673"/>
    <w:rsid w:val="00D846AC"/>
    <w:rsid w:val="00D92B16"/>
    <w:rsid w:val="00D92C72"/>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C3D0E"/>
    <w:rsid w:val="00DD03CA"/>
    <w:rsid w:val="00DD1433"/>
    <w:rsid w:val="00DD15D3"/>
    <w:rsid w:val="00DD21D0"/>
    <w:rsid w:val="00DD2881"/>
    <w:rsid w:val="00DD2AB2"/>
    <w:rsid w:val="00DD38DA"/>
    <w:rsid w:val="00DD5B0D"/>
    <w:rsid w:val="00DD5E23"/>
    <w:rsid w:val="00DD6EF4"/>
    <w:rsid w:val="00DE00D2"/>
    <w:rsid w:val="00DE103B"/>
    <w:rsid w:val="00DE1DF5"/>
    <w:rsid w:val="00DE3497"/>
    <w:rsid w:val="00DE3CDE"/>
    <w:rsid w:val="00DE530C"/>
    <w:rsid w:val="00DE6EE4"/>
    <w:rsid w:val="00DE6F1D"/>
    <w:rsid w:val="00DE76AD"/>
    <w:rsid w:val="00DF0BC9"/>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269B"/>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84E"/>
    <w:rsid w:val="00E70E67"/>
    <w:rsid w:val="00E70FB3"/>
    <w:rsid w:val="00E73A8E"/>
    <w:rsid w:val="00E741B5"/>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5A46"/>
    <w:rsid w:val="00EC61C4"/>
    <w:rsid w:val="00ED04F5"/>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6766"/>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523"/>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2D6E"/>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3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DefaultParagraphFont"/>
    <w:rsid w:val="00243A36"/>
  </w:style>
  <w:style w:type="paragraph" w:customStyle="1" w:styleId="Normal10">
    <w:name w:val="Normal1"/>
    <w:basedOn w:val="Normal"/>
    <w:rsid w:val="00243A36"/>
    <w:pPr>
      <w:spacing w:before="100" w:beforeAutospacing="1" w:after="100" w:afterAutospacing="1"/>
    </w:pPr>
  </w:style>
  <w:style w:type="character" w:styleId="UnresolvedMention">
    <w:name w:val="Unresolved Mention"/>
    <w:basedOn w:val="DefaultParagraphFont"/>
    <w:uiPriority w:val="99"/>
    <w:semiHidden/>
    <w:unhideWhenUsed/>
    <w:rsid w:val="00222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161</cp:revision>
  <cp:lastPrinted>2016-06-30T12:50:00Z</cp:lastPrinted>
  <dcterms:created xsi:type="dcterms:W3CDTF">2017-11-20T08:19:00Z</dcterms:created>
  <dcterms:modified xsi:type="dcterms:W3CDTF">2026-08-06T11:20:00Z</dcterms:modified>
</cp:coreProperties>
</file>